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A8655" w14:textId="77777777" w:rsidR="00DA5724" w:rsidRPr="00A82B09" w:rsidRDefault="00DA5724">
      <w:pPr>
        <w:pStyle w:val="Textoindependiente"/>
        <w:rPr>
          <w:rFonts w:ascii="Arial" w:hAnsi="Arial" w:cs="Arial"/>
        </w:rPr>
      </w:pPr>
    </w:p>
    <w:p w14:paraId="3E407246" w14:textId="77777777" w:rsidR="00DA5724" w:rsidRPr="008445B1" w:rsidRDefault="00DA57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496CC9F6" w14:textId="67C86435" w:rsidR="00DA5724" w:rsidRPr="008445B1" w:rsidRDefault="00DA57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="00B57B13">
        <w:rPr>
          <w:rFonts w:ascii="Arial" w:hAnsi="Arial" w:cs="Arial"/>
          <w:bCs/>
          <w:sz w:val="18"/>
          <w:szCs w:val="20"/>
          <w:lang w:eastAsia="es-CO"/>
        </w:rPr>
        <w:t>CHAMAT CAICEDO ANTONIO JOSE</w:t>
      </w:r>
      <w:r w:rsidRPr="008445B1">
        <w:rPr>
          <w:rFonts w:ascii="Arial" w:hAnsi="Arial" w:cs="Arial"/>
        </w:rPr>
        <w:tab/>
      </w:r>
    </w:p>
    <w:p w14:paraId="6D8CB6BC" w14:textId="7F106DFA" w:rsidR="00DA5724" w:rsidRPr="008445B1" w:rsidRDefault="00DA57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="00B57B13">
        <w:rPr>
          <w:rFonts w:ascii="Arial" w:hAnsi="Arial" w:cs="Arial"/>
          <w:sz w:val="18"/>
          <w:szCs w:val="20"/>
          <w:lang w:eastAsia="es-CO"/>
        </w:rPr>
        <w:t>1.130.598.744</w:t>
      </w:r>
      <w:r w:rsidRPr="008445B1">
        <w:rPr>
          <w:rFonts w:ascii="Arial" w:hAnsi="Arial" w:cs="Arial"/>
        </w:rPr>
        <w:tab/>
      </w:r>
    </w:p>
    <w:p w14:paraId="4A4B385E" w14:textId="7BB1F693" w:rsidR="00DA5724" w:rsidRPr="008445B1" w:rsidRDefault="00DA57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="00B57B13">
        <w:rPr>
          <w:rFonts w:ascii="CIDFont+F2" w:hAnsi="CIDFont+F2" w:cs="CIDFont+F2"/>
          <w:sz w:val="20"/>
          <w:szCs w:val="20"/>
          <w:lang w:eastAsia="es-CO"/>
        </w:rPr>
        <w:t>3500237607</w:t>
      </w:r>
      <w:r w:rsidRPr="008445B1">
        <w:rPr>
          <w:rFonts w:ascii="Arial" w:hAnsi="Arial" w:cs="Arial"/>
          <w:color w:val="000000"/>
        </w:rPr>
        <w:tab/>
      </w:r>
    </w:p>
    <w:p w14:paraId="42BE418B" w14:textId="50B601AF" w:rsidR="00DA5724" w:rsidRPr="008445B1" w:rsidRDefault="00DA572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="00B57B13">
        <w:rPr>
          <w:rFonts w:ascii="CIDFont+F2" w:hAnsi="CIDFont+F2" w:cs="CIDFont+F2"/>
          <w:sz w:val="20"/>
          <w:szCs w:val="20"/>
          <w:lang w:eastAsia="es-CO"/>
        </w:rPr>
        <w:t>4500370539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0A08C7EE" w14:textId="699E014E" w:rsidR="00C221D4" w:rsidRPr="008445B1" w:rsidRDefault="00DA5724" w:rsidP="00C221D4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="00C221D4">
        <w:rPr>
          <w:rFonts w:ascii="Arial" w:hAnsi="Arial" w:cs="Arial"/>
        </w:rPr>
        <w:t>$</w:t>
      </w:r>
      <w:r w:rsidR="00C221D4" w:rsidRPr="00B8535D">
        <w:rPr>
          <w:rFonts w:ascii="Arial" w:hAnsi="Arial" w:cs="Arial"/>
        </w:rPr>
        <w:t>6</w:t>
      </w:r>
      <w:r w:rsidR="00C221D4">
        <w:rPr>
          <w:rFonts w:ascii="Arial" w:hAnsi="Arial" w:cs="Arial"/>
        </w:rPr>
        <w:t>.</w:t>
      </w:r>
      <w:r w:rsidR="00C221D4" w:rsidRPr="00B8535D">
        <w:rPr>
          <w:rFonts w:ascii="Arial" w:hAnsi="Arial" w:cs="Arial"/>
        </w:rPr>
        <w:t>552</w:t>
      </w:r>
      <w:r w:rsidR="00C221D4">
        <w:rPr>
          <w:rFonts w:ascii="Arial" w:hAnsi="Arial" w:cs="Arial"/>
        </w:rPr>
        <w:t>.</w:t>
      </w:r>
      <w:r w:rsidR="00C221D4" w:rsidRPr="00B8535D">
        <w:rPr>
          <w:rFonts w:ascii="Arial" w:hAnsi="Arial" w:cs="Arial"/>
        </w:rPr>
        <w:t>000 SEIS MILLONES QUINIENTOS CINCUENTA Y DOS MIL PESOS M/CTE</w:t>
      </w:r>
    </w:p>
    <w:p w14:paraId="17E551B5" w14:textId="0DEA9DED" w:rsidR="00DA5724" w:rsidRPr="008445B1" w:rsidRDefault="00DA5724" w:rsidP="00536329">
      <w:pPr>
        <w:pStyle w:val="Textoindependiente"/>
        <w:jc w:val="left"/>
        <w:rPr>
          <w:rFonts w:ascii="Arial" w:hAnsi="Arial" w:cs="Arial"/>
        </w:rPr>
      </w:pPr>
    </w:p>
    <w:p w14:paraId="537C48EC" w14:textId="4E3F1B34" w:rsidR="00DA5724" w:rsidRPr="008445B1" w:rsidRDefault="00DA5724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D33F1B">
        <w:rPr>
          <w:rFonts w:ascii="Arial" w:hAnsi="Arial" w:cs="Arial"/>
          <w:noProof/>
        </w:rPr>
        <w:t>31/</w:t>
      </w:r>
      <w:r w:rsidR="00B57B13">
        <w:rPr>
          <w:rFonts w:ascii="Arial" w:hAnsi="Arial" w:cs="Arial"/>
          <w:noProof/>
        </w:rPr>
        <w:t>ago</w:t>
      </w:r>
      <w:r w:rsidRPr="00D33F1B">
        <w:rPr>
          <w:rFonts w:ascii="Arial" w:hAnsi="Arial" w:cs="Arial"/>
          <w:noProof/>
        </w:rPr>
        <w:t>/2025</w:t>
      </w:r>
    </w:p>
    <w:p w14:paraId="62065A1A" w14:textId="77777777" w:rsidR="00DA5724" w:rsidRPr="00A82B09" w:rsidRDefault="00DA5724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28BB8584" w14:textId="77777777" w:rsidR="00DA5724" w:rsidRPr="00A82B09" w:rsidRDefault="00DA5724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3CFDEC46" w14:textId="77777777" w:rsidR="00DA5724" w:rsidRPr="00A82B09" w:rsidRDefault="00DA5724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745E12AB" w14:textId="4E48362E" w:rsidR="00DA5724" w:rsidRDefault="00C07275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Prestación de servicios de apoyo a la gestión en la Secretaría del Deporte y la Recreación del proyecto denominado " Fortalecimiento al desarrollo del deporte competitivo y de disciplinas urbanas en Santiago de Cali" BP -26005284.</w:t>
      </w:r>
      <w:r w:rsidR="00DA5724" w:rsidRPr="006A2B9C">
        <w:rPr>
          <w:rFonts w:ascii="Arial" w:hAnsi="Arial" w:cs="Arial"/>
          <w:color w:val="000000"/>
          <w:shd w:val="clear" w:color="auto" w:fill="FFFFFF"/>
        </w:rPr>
        <w:tab/>
      </w:r>
      <w:r w:rsidR="00DA5724" w:rsidRPr="006A2B9C">
        <w:rPr>
          <w:rFonts w:ascii="Arial" w:hAnsi="Arial" w:cs="Arial"/>
          <w:color w:val="000000"/>
          <w:shd w:val="clear" w:color="auto" w:fill="FFFFFF"/>
        </w:rPr>
        <w:tab/>
      </w:r>
      <w:r w:rsidR="00DA5724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57FF10C6" w14:textId="77777777" w:rsidR="00DA5724" w:rsidRPr="00A82B09" w:rsidRDefault="00DA5724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6F335012" w14:textId="07F24298" w:rsidR="00DA5724" w:rsidRPr="00C07275" w:rsidRDefault="00DA5724" w:rsidP="00C07275">
      <w:pPr>
        <w:jc w:val="both"/>
        <w:rPr>
          <w:rFonts w:ascii="Arial" w:hAnsi="Arial" w:cs="Arial"/>
          <w:sz w:val="18"/>
          <w:szCs w:val="20"/>
          <w:lang w:eastAsia="es-CO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 </w:t>
      </w:r>
      <w:r w:rsidR="00C07275">
        <w:rPr>
          <w:rFonts w:ascii="Arial" w:hAnsi="Arial" w:cs="Arial"/>
          <w:sz w:val="18"/>
          <w:szCs w:val="20"/>
          <w:lang w:eastAsia="es-CO"/>
        </w:rPr>
        <w:t>4162.010.26.1.2101 -2025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1E93C212" w14:textId="77777777" w:rsidR="00DA5724" w:rsidRPr="00A82B09" w:rsidRDefault="00DA5724" w:rsidP="005E7EDD">
      <w:pPr>
        <w:pStyle w:val="Textoindependiente"/>
        <w:ind w:left="360"/>
        <w:rPr>
          <w:rFonts w:ascii="Arial" w:hAnsi="Arial" w:cs="Arial"/>
          <w:b/>
        </w:rPr>
      </w:pPr>
    </w:p>
    <w:p w14:paraId="2588E603" w14:textId="77777777" w:rsidR="00DA5724" w:rsidRPr="00A82B09" w:rsidRDefault="00DA5724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0FECC0C8" w14:textId="77777777" w:rsidR="00DA5724" w:rsidRPr="00A82B09" w:rsidRDefault="00DA5724">
      <w:pPr>
        <w:pStyle w:val="Textoindependiente"/>
        <w:rPr>
          <w:rFonts w:ascii="Arial" w:hAnsi="Arial" w:cs="Arial"/>
          <w:b/>
        </w:rPr>
      </w:pPr>
    </w:p>
    <w:p w14:paraId="08AC7B45" w14:textId="77777777" w:rsidR="00DA5724" w:rsidRDefault="00DA5724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5C01CBE6" w14:textId="77777777" w:rsidR="00DA5724" w:rsidRDefault="00DA5724">
      <w:pPr>
        <w:pStyle w:val="Textoindependiente"/>
        <w:rPr>
          <w:rFonts w:ascii="Arial" w:hAnsi="Arial" w:cs="Arial"/>
          <w:b/>
        </w:rPr>
      </w:pPr>
    </w:p>
    <w:p w14:paraId="29BEEC32" w14:textId="77777777" w:rsidR="00C07275" w:rsidRPr="0096677A" w:rsidRDefault="00C07275" w:rsidP="00C07275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 w:rsidRPr="0096677A">
        <w:rPr>
          <w:rFonts w:ascii="Arial" w:hAnsi="Arial" w:cs="Arial"/>
          <w:sz w:val="22"/>
          <w:szCs w:val="22"/>
        </w:rPr>
        <w:t>1.Gestionar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</w:r>
    </w:p>
    <w:p w14:paraId="6FBDB9A0" w14:textId="77777777" w:rsidR="00C07275" w:rsidRPr="008338D9" w:rsidRDefault="00C07275" w:rsidP="00C07275">
      <w:pPr>
        <w:pStyle w:val="Textoindependiente2"/>
        <w:numPr>
          <w:ilvl w:val="0"/>
          <w:numId w:val="21"/>
        </w:num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8338D9">
        <w:rPr>
          <w:rFonts w:ascii="Arial" w:hAnsi="Arial" w:cs="Arial"/>
          <w:sz w:val="22"/>
          <w:szCs w:val="22"/>
        </w:rPr>
        <w:t>Realicé</w:t>
      </w:r>
      <w:r>
        <w:rPr>
          <w:rFonts w:ascii="Arial" w:hAnsi="Arial" w:cs="Arial"/>
          <w:sz w:val="22"/>
          <w:szCs w:val="22"/>
        </w:rPr>
        <w:t xml:space="preserve"> </w:t>
      </w:r>
      <w:r w:rsidRPr="008338D9">
        <w:rPr>
          <w:rFonts w:ascii="Arial" w:hAnsi="Arial" w:cs="Arial"/>
          <w:sz w:val="22"/>
          <w:szCs w:val="22"/>
        </w:rPr>
        <w:t>la planificación de las sesiones de entrenamiento de los deportistas del programa vértigo trabajando las capacidades de velocidad, reacción y fuerza.</w:t>
      </w:r>
    </w:p>
    <w:p w14:paraId="1C780BEA" w14:textId="7F53C802" w:rsidR="00C07275" w:rsidRPr="0096677A" w:rsidRDefault="00C07275" w:rsidP="00C07275">
      <w:pPr>
        <w:pStyle w:val="Textoindependiente2"/>
        <w:autoSpaceDN w:val="0"/>
        <w:spacing w:after="0" w:line="240" w:lineRule="auto"/>
        <w:ind w:left="7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46DCA01" w14:textId="77777777" w:rsidR="00C07275" w:rsidRPr="0096677A" w:rsidRDefault="00C07275" w:rsidP="00C07275">
      <w:pPr>
        <w:pStyle w:val="Default"/>
        <w:tabs>
          <w:tab w:val="left" w:pos="2263"/>
        </w:tabs>
        <w:ind w:left="360"/>
        <w:rPr>
          <w:sz w:val="22"/>
          <w:szCs w:val="22"/>
        </w:rPr>
      </w:pPr>
      <w:r w:rsidRPr="0096677A">
        <w:rPr>
          <w:sz w:val="22"/>
          <w:szCs w:val="22"/>
        </w:rPr>
        <w:tab/>
      </w:r>
    </w:p>
    <w:p w14:paraId="42EB5278" w14:textId="77777777" w:rsidR="00C07275" w:rsidRPr="0096677A" w:rsidRDefault="00C07275" w:rsidP="00C07275">
      <w:pPr>
        <w:pStyle w:val="Default"/>
        <w:rPr>
          <w:sz w:val="22"/>
          <w:szCs w:val="22"/>
        </w:rPr>
      </w:pPr>
      <w:r w:rsidRPr="0096677A">
        <w:rPr>
          <w:sz w:val="22"/>
          <w:szCs w:val="22"/>
        </w:rP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14:paraId="7280EE6E" w14:textId="77777777" w:rsidR="00C07275" w:rsidRPr="00832A7B" w:rsidRDefault="00C07275" w:rsidP="00C07275">
      <w:pPr>
        <w:pStyle w:val="Prrafodelista"/>
        <w:widowControl w:val="0"/>
        <w:numPr>
          <w:ilvl w:val="0"/>
          <w:numId w:val="21"/>
        </w:numPr>
        <w:suppressAutoHyphens w:val="0"/>
        <w:autoSpaceDN/>
        <w:rPr>
          <w:rFonts w:ascii="Arial" w:hAnsi="Arial" w:cs="Arial"/>
          <w:sz w:val="22"/>
          <w:szCs w:val="22"/>
          <w:lang w:val="es-CO" w:eastAsia="ar-SA"/>
        </w:rPr>
      </w:pPr>
      <w:r w:rsidRPr="008338D9">
        <w:rPr>
          <w:rFonts w:ascii="Arial" w:hAnsi="Arial" w:cs="Arial"/>
          <w:sz w:val="22"/>
          <w:szCs w:val="22"/>
        </w:rPr>
        <w:t>Ingresé a la plataforma SIDER a los beneficiarios de vértigo los cuales diligenciaron el formato de registro</w:t>
      </w:r>
    </w:p>
    <w:p w14:paraId="7B2E2EA9" w14:textId="77777777" w:rsidR="00C07275" w:rsidRPr="0096677A" w:rsidRDefault="00C07275" w:rsidP="00C07275">
      <w:pPr>
        <w:pStyle w:val="Default"/>
        <w:ind w:left="360"/>
        <w:rPr>
          <w:sz w:val="22"/>
          <w:szCs w:val="22"/>
        </w:rPr>
      </w:pPr>
    </w:p>
    <w:p w14:paraId="35C0FC09" w14:textId="77777777" w:rsidR="00C07275" w:rsidRPr="0096677A" w:rsidRDefault="00C07275" w:rsidP="00C07275">
      <w:pPr>
        <w:rPr>
          <w:rFonts w:ascii="Arial" w:hAnsi="Arial" w:cs="Arial"/>
          <w:sz w:val="22"/>
          <w:szCs w:val="22"/>
        </w:rPr>
      </w:pPr>
      <w:r w:rsidRPr="0096677A">
        <w:rPr>
          <w:rFonts w:ascii="Arial" w:hAnsi="Arial" w:cs="Arial"/>
          <w:sz w:val="22"/>
          <w:szCs w:val="22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14:paraId="3CDEEC89" w14:textId="026572A0" w:rsidR="00C07275" w:rsidRPr="0096677A" w:rsidRDefault="00C07275" w:rsidP="00C07275">
      <w:pPr>
        <w:pStyle w:val="Default"/>
        <w:numPr>
          <w:ilvl w:val="0"/>
          <w:numId w:val="21"/>
        </w:numPr>
        <w:jc w:val="both"/>
        <w:rPr>
          <w:rFonts w:eastAsiaTheme="minorHAnsi"/>
          <w:color w:val="auto"/>
          <w:kern w:val="2"/>
          <w:sz w:val="22"/>
          <w:szCs w:val="22"/>
          <w:lang w:eastAsia="en-US"/>
          <w14:ligatures w14:val="standardContextual"/>
        </w:rPr>
      </w:pPr>
      <w:r w:rsidRPr="008338D9">
        <w:rPr>
          <w:sz w:val="22"/>
          <w:szCs w:val="22"/>
        </w:rPr>
        <w:t>No</w:t>
      </w:r>
      <w:r>
        <w:rPr>
          <w:sz w:val="22"/>
          <w:szCs w:val="22"/>
        </w:rPr>
        <w:t xml:space="preserve"> </w:t>
      </w:r>
      <w:r w:rsidRPr="008338D9">
        <w:rPr>
          <w:sz w:val="22"/>
          <w:szCs w:val="22"/>
        </w:rPr>
        <w:t>realicé esta actividad este periodo</w:t>
      </w:r>
    </w:p>
    <w:p w14:paraId="4F2512AB" w14:textId="77777777" w:rsidR="00C07275" w:rsidRPr="0096677A" w:rsidRDefault="00C07275" w:rsidP="00C07275">
      <w:pPr>
        <w:pStyle w:val="Default"/>
        <w:jc w:val="both"/>
        <w:rPr>
          <w:sz w:val="22"/>
          <w:szCs w:val="22"/>
        </w:rPr>
      </w:pPr>
      <w:r w:rsidRPr="0096677A">
        <w:rPr>
          <w:sz w:val="22"/>
          <w:szCs w:val="22"/>
        </w:rPr>
        <w:lastRenderedPageBreak/>
        <w:t xml:space="preserve">4.Brindar apoyo en actividades operativas, logísticas o asistenciales de carácter misional, requeridas por la Secretaría del Deporte y la Recreación, en cumplimiento del objeto contractual.  </w:t>
      </w:r>
    </w:p>
    <w:p w14:paraId="5AF196E4" w14:textId="77777777" w:rsidR="00C07275" w:rsidRPr="0096677A" w:rsidRDefault="00C07275" w:rsidP="00C07275">
      <w:pPr>
        <w:pStyle w:val="Default"/>
        <w:numPr>
          <w:ilvl w:val="0"/>
          <w:numId w:val="21"/>
        </w:numPr>
        <w:jc w:val="both"/>
        <w:rPr>
          <w:rFonts w:eastAsiaTheme="minorHAnsi"/>
          <w:color w:val="auto"/>
          <w:kern w:val="2"/>
          <w:sz w:val="22"/>
          <w:szCs w:val="22"/>
          <w:lang w:eastAsia="en-US"/>
          <w14:ligatures w14:val="standardContextual"/>
        </w:rPr>
      </w:pPr>
      <w:r w:rsidRPr="008338D9">
        <w:rPr>
          <w:sz w:val="22"/>
          <w:szCs w:val="22"/>
        </w:rPr>
        <w:t>No</w:t>
      </w:r>
      <w:r>
        <w:rPr>
          <w:sz w:val="22"/>
          <w:szCs w:val="22"/>
        </w:rPr>
        <w:t xml:space="preserve"> </w:t>
      </w:r>
      <w:r w:rsidRPr="008338D9">
        <w:rPr>
          <w:sz w:val="22"/>
          <w:szCs w:val="22"/>
        </w:rPr>
        <w:t>realicé esta actividad este periodo</w:t>
      </w:r>
    </w:p>
    <w:p w14:paraId="20109453" w14:textId="77777777" w:rsidR="00C07275" w:rsidRPr="0096677A" w:rsidRDefault="00C07275" w:rsidP="00C07275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</w:p>
    <w:p w14:paraId="3716F20B" w14:textId="77777777" w:rsidR="00C07275" w:rsidRPr="0096677A" w:rsidRDefault="00C07275" w:rsidP="00C07275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 w:rsidRPr="0096677A">
        <w:rPr>
          <w:rFonts w:ascii="Arial" w:hAnsi="Arial" w:cs="Arial"/>
          <w:sz w:val="22"/>
          <w:szCs w:val="22"/>
        </w:rPr>
        <w:t>5.Las demás relacionadas con el desarrollo del objeto contractual.</w:t>
      </w:r>
    </w:p>
    <w:p w14:paraId="2367E9FC" w14:textId="77777777" w:rsidR="00C07275" w:rsidRPr="008338D9" w:rsidRDefault="00C07275" w:rsidP="00C07275">
      <w:pPr>
        <w:pStyle w:val="Textoindependiente2"/>
        <w:numPr>
          <w:ilvl w:val="0"/>
          <w:numId w:val="21"/>
        </w:num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8338D9">
        <w:rPr>
          <w:rFonts w:ascii="Arial" w:hAnsi="Arial" w:cs="Arial"/>
          <w:sz w:val="22"/>
          <w:szCs w:val="22"/>
        </w:rPr>
        <w:t>Atendí las sesiones de entrenamiento para dar cumplimiento a la parrilla del programa en la couman15.</w:t>
      </w:r>
    </w:p>
    <w:p w14:paraId="0843313A" w14:textId="77777777" w:rsidR="00DA5724" w:rsidRDefault="00DA5724">
      <w:pPr>
        <w:pStyle w:val="Textoindependiente"/>
        <w:rPr>
          <w:rFonts w:ascii="Arial" w:hAnsi="Arial" w:cs="Arial"/>
          <w:b/>
        </w:rPr>
      </w:pPr>
    </w:p>
    <w:p w14:paraId="14C434FF" w14:textId="77777777" w:rsidR="00DA5724" w:rsidRDefault="00DA5724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37965AFA" w14:textId="77777777" w:rsidR="00C07275" w:rsidRDefault="00C07275">
      <w:pPr>
        <w:pStyle w:val="Textoindependiente"/>
        <w:rPr>
          <w:rFonts w:ascii="Arial" w:hAnsi="Arial" w:cs="Arial"/>
          <w:b/>
        </w:rPr>
      </w:pPr>
    </w:p>
    <w:p w14:paraId="0AC55CC3" w14:textId="77777777" w:rsidR="00C07275" w:rsidRPr="0096677A" w:rsidRDefault="00C07275" w:rsidP="00C07275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 w:rsidRPr="0096677A">
        <w:rPr>
          <w:rFonts w:ascii="Arial" w:hAnsi="Arial" w:cs="Arial"/>
          <w:sz w:val="22"/>
          <w:szCs w:val="22"/>
        </w:rPr>
        <w:t>1.Gestionar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</w:r>
    </w:p>
    <w:p w14:paraId="00F4E4D3" w14:textId="40E59265" w:rsidR="00C07275" w:rsidRDefault="00C07275" w:rsidP="00C07275">
      <w:pPr>
        <w:pStyle w:val="Default"/>
        <w:numPr>
          <w:ilvl w:val="0"/>
          <w:numId w:val="21"/>
        </w:numPr>
        <w:tabs>
          <w:tab w:val="left" w:pos="2263"/>
        </w:tabs>
        <w:rPr>
          <w:sz w:val="22"/>
          <w:szCs w:val="22"/>
        </w:rPr>
      </w:pPr>
      <w:r w:rsidRPr="007F06D5">
        <w:rPr>
          <w:sz w:val="22"/>
          <w:szCs w:val="22"/>
        </w:rPr>
        <w:t>Realicé la planificación de las sesiones de entrenamiento de los deportistas del programa vértigo trabajando las capacidades de velocidad, reacción y fuerza</w:t>
      </w:r>
      <w:r w:rsidRPr="0096677A">
        <w:rPr>
          <w:sz w:val="22"/>
          <w:szCs w:val="22"/>
        </w:rPr>
        <w:tab/>
      </w:r>
    </w:p>
    <w:p w14:paraId="1C058F2B" w14:textId="77777777" w:rsidR="00C07275" w:rsidRPr="0096677A" w:rsidRDefault="00C07275" w:rsidP="00C07275">
      <w:pPr>
        <w:pStyle w:val="Default"/>
        <w:tabs>
          <w:tab w:val="left" w:pos="2263"/>
        </w:tabs>
        <w:ind w:left="720"/>
        <w:rPr>
          <w:sz w:val="22"/>
          <w:szCs w:val="22"/>
        </w:rPr>
      </w:pPr>
    </w:p>
    <w:p w14:paraId="4DFB2A79" w14:textId="77777777" w:rsidR="00C07275" w:rsidRPr="0096677A" w:rsidRDefault="00C07275" w:rsidP="00C07275">
      <w:pPr>
        <w:pStyle w:val="Default"/>
        <w:rPr>
          <w:sz w:val="22"/>
          <w:szCs w:val="22"/>
        </w:rPr>
      </w:pPr>
      <w:r w:rsidRPr="0096677A">
        <w:rPr>
          <w:sz w:val="22"/>
          <w:szCs w:val="22"/>
        </w:rP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14:paraId="30E60BAC" w14:textId="77777777" w:rsidR="00C07275" w:rsidRPr="00832A7B" w:rsidRDefault="00C07275" w:rsidP="00C07275">
      <w:pPr>
        <w:pStyle w:val="Prrafodelista"/>
        <w:widowControl w:val="0"/>
        <w:numPr>
          <w:ilvl w:val="0"/>
          <w:numId w:val="24"/>
        </w:numPr>
        <w:suppressAutoHyphens w:val="0"/>
        <w:autoSpaceDN/>
        <w:rPr>
          <w:rFonts w:ascii="Arial" w:hAnsi="Arial" w:cs="Arial"/>
          <w:sz w:val="22"/>
          <w:szCs w:val="22"/>
          <w:lang w:val="es-CO" w:eastAsia="ar-SA"/>
        </w:rPr>
      </w:pPr>
      <w:r w:rsidRPr="007F06D5">
        <w:rPr>
          <w:rFonts w:ascii="Arial" w:hAnsi="Arial" w:cs="Arial"/>
          <w:sz w:val="22"/>
          <w:szCs w:val="22"/>
        </w:rPr>
        <w:t>Ingresé a la plataforma SIDER a los beneficiarios de vértigo los cuales diligenciaron el formato de registro</w:t>
      </w:r>
    </w:p>
    <w:p w14:paraId="0EBEE2E9" w14:textId="77777777" w:rsidR="00C07275" w:rsidRPr="0096677A" w:rsidRDefault="00C07275" w:rsidP="00C07275">
      <w:pPr>
        <w:pStyle w:val="Default"/>
        <w:ind w:left="360"/>
        <w:rPr>
          <w:sz w:val="22"/>
          <w:szCs w:val="22"/>
        </w:rPr>
      </w:pPr>
    </w:p>
    <w:p w14:paraId="4C13BA38" w14:textId="77777777" w:rsidR="00C07275" w:rsidRPr="0096677A" w:rsidRDefault="00C07275" w:rsidP="00C07275">
      <w:pPr>
        <w:rPr>
          <w:rFonts w:ascii="Arial" w:hAnsi="Arial" w:cs="Arial"/>
          <w:sz w:val="22"/>
          <w:szCs w:val="22"/>
        </w:rPr>
      </w:pPr>
      <w:r w:rsidRPr="0096677A">
        <w:rPr>
          <w:rFonts w:ascii="Arial" w:hAnsi="Arial" w:cs="Arial"/>
          <w:sz w:val="22"/>
          <w:szCs w:val="22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14:paraId="7E4F2A54" w14:textId="77777777" w:rsidR="00C07275" w:rsidRPr="00832A7B" w:rsidRDefault="00C07275" w:rsidP="00C07275">
      <w:pPr>
        <w:pStyle w:val="Prrafodelista"/>
        <w:widowControl w:val="0"/>
        <w:numPr>
          <w:ilvl w:val="0"/>
          <w:numId w:val="25"/>
        </w:numPr>
        <w:suppressAutoHyphens w:val="0"/>
        <w:autoSpaceDN/>
        <w:rPr>
          <w:rFonts w:ascii="Arial" w:hAnsi="Arial" w:cs="Arial"/>
          <w:sz w:val="22"/>
          <w:szCs w:val="22"/>
          <w:lang w:val="es-CO" w:eastAsia="ar-SA"/>
        </w:rPr>
      </w:pPr>
      <w:r w:rsidRPr="007F06D5">
        <w:rPr>
          <w:rFonts w:ascii="Arial" w:hAnsi="Arial" w:cs="Arial"/>
          <w:sz w:val="22"/>
          <w:szCs w:val="22"/>
        </w:rPr>
        <w:t>Asistí  a la mesa de trabajo sobre lineamientos del programa citada por el coordinador.</w:t>
      </w:r>
    </w:p>
    <w:p w14:paraId="2A139527" w14:textId="77777777" w:rsidR="00C07275" w:rsidRPr="0096677A" w:rsidRDefault="00C07275" w:rsidP="00C07275">
      <w:pPr>
        <w:pStyle w:val="Default"/>
        <w:ind w:left="720"/>
        <w:jc w:val="both"/>
        <w:rPr>
          <w:rFonts w:eastAsiaTheme="minorHAnsi"/>
          <w:color w:val="auto"/>
          <w:kern w:val="2"/>
          <w:sz w:val="22"/>
          <w:szCs w:val="22"/>
          <w:lang w:eastAsia="en-US"/>
          <w14:ligatures w14:val="standardContextual"/>
        </w:rPr>
      </w:pPr>
    </w:p>
    <w:p w14:paraId="4C4DD1E2" w14:textId="77777777" w:rsidR="00C07275" w:rsidRPr="0096677A" w:rsidRDefault="00C07275" w:rsidP="00C07275">
      <w:pPr>
        <w:pStyle w:val="Default"/>
        <w:jc w:val="both"/>
        <w:rPr>
          <w:sz w:val="22"/>
          <w:szCs w:val="22"/>
        </w:rPr>
      </w:pPr>
      <w:r w:rsidRPr="0096677A">
        <w:rPr>
          <w:sz w:val="22"/>
          <w:szCs w:val="22"/>
        </w:rPr>
        <w:t xml:space="preserve">4.Brindar apoyo en actividades operativas, logísticas o asistenciales de carácter misional, requeridas por la Secretaría del Deporte y la Recreación, en cumplimiento del objeto contractual.  </w:t>
      </w:r>
    </w:p>
    <w:p w14:paraId="4AC5A5A8" w14:textId="77777777" w:rsidR="00C07275" w:rsidRPr="00832A7B" w:rsidRDefault="00C07275" w:rsidP="00C07275">
      <w:pPr>
        <w:pStyle w:val="Prrafodelista"/>
        <w:widowControl w:val="0"/>
        <w:numPr>
          <w:ilvl w:val="0"/>
          <w:numId w:val="26"/>
        </w:numPr>
        <w:suppressAutoHyphens w:val="0"/>
        <w:autoSpaceDN/>
        <w:rPr>
          <w:rFonts w:ascii="Arial" w:hAnsi="Arial" w:cs="Arial"/>
          <w:sz w:val="22"/>
          <w:szCs w:val="22"/>
          <w:lang w:val="es-CO" w:eastAsia="ar-SA"/>
        </w:rPr>
      </w:pPr>
      <w:r w:rsidRPr="007F06D5">
        <w:rPr>
          <w:rFonts w:ascii="Arial" w:hAnsi="Arial" w:cs="Arial"/>
          <w:sz w:val="22"/>
          <w:szCs w:val="22"/>
        </w:rPr>
        <w:t>Realicé el cargue de la planificación del mes al drive dando cumplimiento al Sistema de gestión de calidad.</w:t>
      </w:r>
    </w:p>
    <w:p w14:paraId="36157F16" w14:textId="77777777" w:rsidR="00C07275" w:rsidRPr="0096677A" w:rsidRDefault="00C07275" w:rsidP="00C07275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</w:p>
    <w:p w14:paraId="71B93798" w14:textId="77777777" w:rsidR="00C07275" w:rsidRPr="0096677A" w:rsidRDefault="00C07275" w:rsidP="00C07275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 w:rsidRPr="0096677A">
        <w:rPr>
          <w:rFonts w:ascii="Arial" w:hAnsi="Arial" w:cs="Arial"/>
          <w:sz w:val="22"/>
          <w:szCs w:val="22"/>
        </w:rPr>
        <w:t>5.Las demás relacionadas con el desarrollo del objeto contractual.</w:t>
      </w:r>
    </w:p>
    <w:p w14:paraId="0C32D99C" w14:textId="77777777" w:rsidR="00C07275" w:rsidRPr="007F06D5" w:rsidRDefault="00C07275" w:rsidP="00C07275">
      <w:pPr>
        <w:pStyle w:val="Textoindependiente2"/>
        <w:numPr>
          <w:ilvl w:val="0"/>
          <w:numId w:val="27"/>
        </w:num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7F06D5">
        <w:rPr>
          <w:rFonts w:ascii="Arial" w:hAnsi="Arial" w:cs="Arial"/>
          <w:sz w:val="22"/>
          <w:szCs w:val="22"/>
        </w:rPr>
        <w:t>Atendí las sesiones de entrenamiento para dar cumplimiento a la parrilla del programa en la couman15.</w:t>
      </w:r>
    </w:p>
    <w:p w14:paraId="4631D395" w14:textId="77777777" w:rsidR="00DA5724" w:rsidRDefault="00DA5724" w:rsidP="0092241A">
      <w:pPr>
        <w:pStyle w:val="Default"/>
      </w:pPr>
    </w:p>
    <w:p w14:paraId="008ED6C5" w14:textId="77777777" w:rsidR="00DA5724" w:rsidRPr="00BA1E44" w:rsidRDefault="00DA5724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02D1FCAA" w14:textId="77777777" w:rsidR="00DA5724" w:rsidRDefault="00DA5724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4CD6C8F8" w14:textId="77777777" w:rsidR="00DA5724" w:rsidRDefault="00DA5724" w:rsidP="007C5227">
      <w:pPr>
        <w:pStyle w:val="Textoindependiente"/>
        <w:rPr>
          <w:rFonts w:ascii="Arial" w:hAnsi="Arial" w:cs="Arial"/>
          <w:b/>
        </w:rPr>
      </w:pPr>
    </w:p>
    <w:p w14:paraId="01218746" w14:textId="77777777" w:rsidR="00C07275" w:rsidRPr="0096677A" w:rsidRDefault="00C07275" w:rsidP="00C07275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 w:rsidRPr="0096677A">
        <w:rPr>
          <w:rFonts w:ascii="Arial" w:hAnsi="Arial" w:cs="Arial"/>
          <w:sz w:val="22"/>
          <w:szCs w:val="22"/>
        </w:rPr>
        <w:lastRenderedPageBreak/>
        <w:t>1.Gestionar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</w:r>
    </w:p>
    <w:p w14:paraId="7E4F4126" w14:textId="633AA6FA" w:rsidR="00C07275" w:rsidRDefault="00C07275" w:rsidP="00C07275">
      <w:pPr>
        <w:pStyle w:val="Default"/>
        <w:numPr>
          <w:ilvl w:val="0"/>
          <w:numId w:val="21"/>
        </w:numPr>
        <w:tabs>
          <w:tab w:val="left" w:pos="2263"/>
        </w:tabs>
        <w:rPr>
          <w:sz w:val="22"/>
          <w:szCs w:val="22"/>
        </w:rPr>
      </w:pPr>
      <w:r w:rsidRPr="007F06D5">
        <w:rPr>
          <w:sz w:val="22"/>
          <w:szCs w:val="22"/>
        </w:rPr>
        <w:t>Realicé la planificación de las sesiones de entrenamiento de</w:t>
      </w:r>
      <w:r>
        <w:rPr>
          <w:sz w:val="22"/>
          <w:szCs w:val="22"/>
        </w:rPr>
        <w:t xml:space="preserve"> los</w:t>
      </w:r>
      <w:r w:rsidRPr="007F06D5">
        <w:rPr>
          <w:sz w:val="22"/>
          <w:szCs w:val="22"/>
        </w:rPr>
        <w:t xml:space="preserve"> </w:t>
      </w:r>
      <w:r w:rsidRPr="00CF18CC">
        <w:rPr>
          <w:sz w:val="22"/>
          <w:szCs w:val="22"/>
        </w:rPr>
        <w:t>beneficiarios del programa vértigo de la comuan15</w:t>
      </w:r>
      <w:r>
        <w:rPr>
          <w:sz w:val="22"/>
          <w:szCs w:val="22"/>
        </w:rPr>
        <w:t xml:space="preserve"> </w:t>
      </w:r>
      <w:r w:rsidRPr="007F06D5">
        <w:rPr>
          <w:sz w:val="22"/>
          <w:szCs w:val="22"/>
        </w:rPr>
        <w:t>trabajando las capacidades de velocidad, reacción y fuerza</w:t>
      </w:r>
      <w:r w:rsidRPr="0096677A">
        <w:rPr>
          <w:sz w:val="22"/>
          <w:szCs w:val="22"/>
        </w:rPr>
        <w:tab/>
      </w:r>
    </w:p>
    <w:p w14:paraId="41833BE7" w14:textId="77777777" w:rsidR="00C07275" w:rsidRPr="0096677A" w:rsidRDefault="00C07275" w:rsidP="00C07275">
      <w:pPr>
        <w:pStyle w:val="Default"/>
        <w:tabs>
          <w:tab w:val="left" w:pos="2263"/>
        </w:tabs>
        <w:ind w:left="720"/>
        <w:rPr>
          <w:sz w:val="22"/>
          <w:szCs w:val="22"/>
        </w:rPr>
      </w:pPr>
    </w:p>
    <w:p w14:paraId="629DDDEA" w14:textId="77777777" w:rsidR="00C07275" w:rsidRPr="0096677A" w:rsidRDefault="00C07275" w:rsidP="00C07275">
      <w:pPr>
        <w:pStyle w:val="Default"/>
        <w:rPr>
          <w:sz w:val="22"/>
          <w:szCs w:val="22"/>
        </w:rPr>
      </w:pPr>
      <w:r w:rsidRPr="0096677A">
        <w:rPr>
          <w:sz w:val="22"/>
          <w:szCs w:val="22"/>
        </w:rPr>
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14:paraId="5D574168" w14:textId="77777777" w:rsidR="00C07275" w:rsidRPr="00832A7B" w:rsidRDefault="00C07275" w:rsidP="00C07275">
      <w:pPr>
        <w:pStyle w:val="Prrafodelista"/>
        <w:widowControl w:val="0"/>
        <w:numPr>
          <w:ilvl w:val="0"/>
          <w:numId w:val="24"/>
        </w:numPr>
        <w:suppressAutoHyphens w:val="0"/>
        <w:autoSpaceDN/>
        <w:rPr>
          <w:rFonts w:ascii="Arial" w:hAnsi="Arial" w:cs="Arial"/>
          <w:sz w:val="22"/>
          <w:szCs w:val="22"/>
          <w:lang w:val="es-CO" w:eastAsia="ar-SA"/>
        </w:rPr>
      </w:pPr>
      <w:r w:rsidRPr="007F06D5">
        <w:rPr>
          <w:rFonts w:ascii="Arial" w:hAnsi="Arial" w:cs="Arial"/>
          <w:sz w:val="22"/>
          <w:szCs w:val="22"/>
        </w:rPr>
        <w:t>Ingresé a la plataforma SIDER a los beneficiarios de vértigo los cuales diligenciaron el formato de registro</w:t>
      </w:r>
    </w:p>
    <w:p w14:paraId="77752618" w14:textId="77777777" w:rsidR="00C07275" w:rsidRPr="0096677A" w:rsidRDefault="00C07275" w:rsidP="00C07275">
      <w:pPr>
        <w:pStyle w:val="Default"/>
        <w:ind w:left="360"/>
        <w:rPr>
          <w:sz w:val="22"/>
          <w:szCs w:val="22"/>
        </w:rPr>
      </w:pPr>
    </w:p>
    <w:p w14:paraId="64435576" w14:textId="77777777" w:rsidR="00C07275" w:rsidRPr="0096677A" w:rsidRDefault="00C07275" w:rsidP="00C07275">
      <w:pPr>
        <w:rPr>
          <w:rFonts w:ascii="Arial" w:hAnsi="Arial" w:cs="Arial"/>
          <w:sz w:val="22"/>
          <w:szCs w:val="22"/>
        </w:rPr>
      </w:pPr>
      <w:r w:rsidRPr="0096677A">
        <w:rPr>
          <w:rFonts w:ascii="Arial" w:hAnsi="Arial" w:cs="Arial"/>
          <w:sz w:val="22"/>
          <w:szCs w:val="22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14:paraId="06327BB1" w14:textId="1492E3DB" w:rsidR="00C07275" w:rsidRPr="00832A7B" w:rsidRDefault="00C07275" w:rsidP="00C07275">
      <w:pPr>
        <w:pStyle w:val="Prrafodelista"/>
        <w:widowControl w:val="0"/>
        <w:numPr>
          <w:ilvl w:val="0"/>
          <w:numId w:val="25"/>
        </w:numPr>
        <w:suppressAutoHyphens w:val="0"/>
        <w:autoSpaceDN/>
        <w:rPr>
          <w:rFonts w:ascii="Arial" w:hAnsi="Arial" w:cs="Arial"/>
          <w:sz w:val="22"/>
          <w:szCs w:val="22"/>
          <w:lang w:val="es-CO" w:eastAsia="ar-SA"/>
        </w:rPr>
      </w:pPr>
      <w:r w:rsidRPr="007F06D5">
        <w:rPr>
          <w:rFonts w:ascii="Arial" w:hAnsi="Arial" w:cs="Arial"/>
          <w:sz w:val="22"/>
          <w:szCs w:val="22"/>
        </w:rPr>
        <w:t xml:space="preserve">Asistí  a </w:t>
      </w:r>
      <w:r>
        <w:rPr>
          <w:rFonts w:ascii="Arial" w:hAnsi="Arial" w:cs="Arial"/>
          <w:sz w:val="22"/>
          <w:szCs w:val="22"/>
        </w:rPr>
        <w:t xml:space="preserve">la </w:t>
      </w:r>
      <w:r w:rsidRPr="00CF18CC">
        <w:rPr>
          <w:rFonts w:ascii="Arial" w:hAnsi="Arial" w:cs="Arial"/>
          <w:sz w:val="22"/>
          <w:szCs w:val="22"/>
        </w:rPr>
        <w:t>mesa de seguimiento de trabajo citada por el coordinador  del programa</w:t>
      </w:r>
    </w:p>
    <w:p w14:paraId="59BFF763" w14:textId="77777777" w:rsidR="00C07275" w:rsidRPr="0096677A" w:rsidRDefault="00C07275" w:rsidP="00C07275">
      <w:pPr>
        <w:pStyle w:val="Default"/>
        <w:ind w:left="720"/>
        <w:jc w:val="both"/>
        <w:rPr>
          <w:rFonts w:eastAsiaTheme="minorHAnsi"/>
          <w:color w:val="auto"/>
          <w:kern w:val="2"/>
          <w:sz w:val="22"/>
          <w:szCs w:val="22"/>
          <w:lang w:eastAsia="en-US"/>
          <w14:ligatures w14:val="standardContextual"/>
        </w:rPr>
      </w:pPr>
    </w:p>
    <w:p w14:paraId="348272BF" w14:textId="77777777" w:rsidR="00C07275" w:rsidRPr="0096677A" w:rsidRDefault="00C07275" w:rsidP="00C07275">
      <w:pPr>
        <w:pStyle w:val="Default"/>
        <w:jc w:val="both"/>
        <w:rPr>
          <w:sz w:val="22"/>
          <w:szCs w:val="22"/>
        </w:rPr>
      </w:pPr>
      <w:r w:rsidRPr="0096677A">
        <w:rPr>
          <w:sz w:val="22"/>
          <w:szCs w:val="22"/>
        </w:rPr>
        <w:t xml:space="preserve">4.Brindar apoyo en actividades operativas, logísticas o asistenciales de carácter misional, requeridas por la Secretaría del Deporte y la Recreación, en cumplimiento del objeto contractual.  </w:t>
      </w:r>
    </w:p>
    <w:p w14:paraId="0B78E4CE" w14:textId="77777777" w:rsidR="00C07275" w:rsidRPr="00832A7B" w:rsidRDefault="00C07275" w:rsidP="00C07275">
      <w:pPr>
        <w:pStyle w:val="Prrafodelista"/>
        <w:widowControl w:val="0"/>
        <w:numPr>
          <w:ilvl w:val="0"/>
          <w:numId w:val="26"/>
        </w:numPr>
        <w:suppressAutoHyphens w:val="0"/>
        <w:autoSpaceDN/>
        <w:rPr>
          <w:rFonts w:ascii="Arial" w:hAnsi="Arial" w:cs="Arial"/>
          <w:sz w:val="22"/>
          <w:szCs w:val="22"/>
          <w:lang w:val="es-CO" w:eastAsia="ar-SA"/>
        </w:rPr>
      </w:pPr>
      <w:r w:rsidRPr="007F06D5">
        <w:rPr>
          <w:rFonts w:ascii="Arial" w:hAnsi="Arial" w:cs="Arial"/>
          <w:sz w:val="22"/>
          <w:szCs w:val="22"/>
        </w:rPr>
        <w:t>Realicé el cargue de la planificación del mes al drive dando cumplimiento al Sistema de gestión de calidad.</w:t>
      </w:r>
    </w:p>
    <w:p w14:paraId="37EE5707" w14:textId="77777777" w:rsidR="00C07275" w:rsidRPr="0096677A" w:rsidRDefault="00C07275" w:rsidP="00C07275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</w:p>
    <w:p w14:paraId="4D8D771E" w14:textId="77777777" w:rsidR="00C07275" w:rsidRPr="0096677A" w:rsidRDefault="00C07275" w:rsidP="00C07275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 w:rsidRPr="0096677A">
        <w:rPr>
          <w:rFonts w:ascii="Arial" w:hAnsi="Arial" w:cs="Arial"/>
          <w:sz w:val="22"/>
          <w:szCs w:val="22"/>
        </w:rPr>
        <w:t>5.Las demás relacionadas con el desarrollo del objeto contractual.</w:t>
      </w:r>
    </w:p>
    <w:p w14:paraId="471F8FFE" w14:textId="77777777" w:rsidR="00C07275" w:rsidRPr="007F06D5" w:rsidRDefault="00C07275" w:rsidP="00C07275">
      <w:pPr>
        <w:pStyle w:val="Textoindependiente2"/>
        <w:numPr>
          <w:ilvl w:val="0"/>
          <w:numId w:val="27"/>
        </w:numPr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7F06D5">
        <w:rPr>
          <w:rFonts w:ascii="Arial" w:hAnsi="Arial" w:cs="Arial"/>
          <w:sz w:val="22"/>
          <w:szCs w:val="22"/>
        </w:rPr>
        <w:t>Atendí las sesiones de entrenamiento para dar cumplimiento a la parrilla del programa en la couman15.</w:t>
      </w:r>
    </w:p>
    <w:p w14:paraId="66E8B4CF" w14:textId="77777777" w:rsidR="00DA5724" w:rsidRPr="002A5A29" w:rsidRDefault="00DA5724" w:rsidP="002A5A29">
      <w:pPr>
        <w:suppressAutoHyphens w:val="0"/>
        <w:rPr>
          <w:lang w:val="es-CO" w:eastAsia="es-CO"/>
        </w:rPr>
      </w:pPr>
    </w:p>
    <w:p w14:paraId="574363D8" w14:textId="77777777" w:rsidR="00DA5724" w:rsidRDefault="00DA5724">
      <w:pPr>
        <w:pStyle w:val="Textoindependiente"/>
        <w:rPr>
          <w:rFonts w:ascii="Arial" w:hAnsi="Arial" w:cs="Arial"/>
          <w:b/>
        </w:rPr>
      </w:pPr>
    </w:p>
    <w:p w14:paraId="4F5A35C0" w14:textId="385B1C6A" w:rsidR="00DA5724" w:rsidRDefault="00DA5724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 w:rsidR="00832A7B">
        <w:rPr>
          <w:rFonts w:ascii="Arial" w:hAnsi="Arial" w:cs="Arial"/>
          <w:noProof/>
        </w:rPr>
        <w:t>26</w:t>
      </w:r>
      <w:r w:rsidRPr="00D33F1B">
        <w:rPr>
          <w:rFonts w:ascii="Arial" w:hAnsi="Arial" w:cs="Arial"/>
          <w:noProof/>
        </w:rPr>
        <w:t>/</w:t>
      </w:r>
      <w:r w:rsidR="00C07275">
        <w:rPr>
          <w:rFonts w:ascii="Arial" w:hAnsi="Arial" w:cs="Arial"/>
          <w:noProof/>
        </w:rPr>
        <w:t>ago</w:t>
      </w:r>
      <w:r w:rsidRPr="00D33F1B">
        <w:rPr>
          <w:rFonts w:ascii="Arial" w:hAnsi="Arial" w:cs="Arial"/>
          <w:noProof/>
        </w:rPr>
        <w:t>/2025</w:t>
      </w:r>
    </w:p>
    <w:p w14:paraId="52CCF040" w14:textId="77777777" w:rsidR="00DA5724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1B299780" w14:textId="77777777" w:rsidR="00DA5724" w:rsidRDefault="00DA5724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A5D195" w14:textId="77777777" w:rsidR="00DA5724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656610ED" w14:textId="77777777" w:rsidR="00DA5724" w:rsidRPr="00A82B09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17A43F19" w14:textId="77777777" w:rsidR="00DA5724" w:rsidRDefault="00DA5724" w:rsidP="006F2DEB">
      <w:pPr>
        <w:pStyle w:val="Textoindependiente"/>
        <w:rPr>
          <w:rFonts w:ascii="Arial" w:hAnsi="Arial" w:cs="Arial"/>
          <w:color w:val="000000"/>
        </w:rPr>
      </w:pPr>
    </w:p>
    <w:p w14:paraId="1315643F" w14:textId="67380ACF" w:rsidR="00DA5724" w:rsidRDefault="00C07275" w:rsidP="006F2DEB">
      <w:pPr>
        <w:pStyle w:val="Textoindependiente"/>
        <w:rPr>
          <w:rFonts w:ascii="Arial" w:hAnsi="Arial" w:cs="Arial"/>
          <w:color w:val="000000"/>
        </w:rPr>
      </w:pPr>
      <w:r w:rsidRPr="00CF18C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C039F88" wp14:editId="620C2522">
            <wp:extent cx="2114550" cy="412115"/>
            <wp:effectExtent l="0" t="0" r="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88" t="5405" r="6920" b="31081"/>
                    <a:stretch>
                      <a:fillRect/>
                    </a:stretch>
                  </pic:blipFill>
                  <pic:spPr>
                    <a:xfrm>
                      <a:off x="0" y="0"/>
                      <a:ext cx="2143750" cy="41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38746" w14:textId="77777777" w:rsidR="00DA5724" w:rsidRPr="00A82B09" w:rsidRDefault="00DA5724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5CBE9481" w14:textId="77777777" w:rsidR="00C07275" w:rsidRPr="00CF18CC" w:rsidRDefault="00C07275" w:rsidP="00C07275">
      <w:pPr>
        <w:pStyle w:val="Standard"/>
        <w:jc w:val="both"/>
        <w:rPr>
          <w:rFonts w:ascii="Arial" w:eastAsia="Times New Roman" w:hAnsi="Arial" w:cs="Arial"/>
          <w:sz w:val="22"/>
          <w:szCs w:val="22"/>
        </w:rPr>
      </w:pPr>
      <w:r w:rsidRPr="00CF18CC">
        <w:rPr>
          <w:rFonts w:ascii="Arial" w:hAnsi="Arial" w:cs="Arial"/>
          <w:sz w:val="22"/>
          <w:szCs w:val="22"/>
        </w:rPr>
        <w:t>ANTONIO JOSE CHAMAT CAICEDO</w:t>
      </w:r>
    </w:p>
    <w:p w14:paraId="6820FB84" w14:textId="77777777" w:rsidR="00C07275" w:rsidRPr="00CF18CC" w:rsidRDefault="00C07275" w:rsidP="00C07275">
      <w:pPr>
        <w:rPr>
          <w:rFonts w:ascii="Arial" w:hAnsi="Arial" w:cs="Arial"/>
          <w:bCs/>
          <w:sz w:val="22"/>
          <w:szCs w:val="22"/>
          <w:lang w:eastAsia="es-CO"/>
        </w:rPr>
      </w:pPr>
      <w:r w:rsidRPr="00CF18CC">
        <w:rPr>
          <w:rFonts w:ascii="Arial" w:eastAsia="NSimSun" w:hAnsi="Arial" w:cs="Arial"/>
          <w:sz w:val="22"/>
          <w:szCs w:val="22"/>
          <w:lang w:val="es-CO" w:bidi="hi-IN"/>
        </w:rPr>
        <w:fldChar w:fldCharType="begin"/>
      </w:r>
      <w:r w:rsidRPr="00CF18CC">
        <w:rPr>
          <w:rFonts w:ascii="Arial" w:hAnsi="Arial" w:cs="Arial"/>
          <w:sz w:val="22"/>
          <w:szCs w:val="22"/>
        </w:rPr>
        <w:instrText xml:space="preserve"> MERGEFIELD CEDULA </w:instrText>
      </w:r>
      <w:r w:rsidRPr="00CF18CC">
        <w:rPr>
          <w:rFonts w:ascii="Arial" w:hAnsi="Arial" w:cs="Arial"/>
          <w:sz w:val="22"/>
          <w:szCs w:val="22"/>
          <w:lang w:eastAsia="es-CO"/>
        </w:rPr>
        <w:instrText>\#  #'.###'.###</w:instrText>
      </w:r>
    </w:p>
    <w:p w14:paraId="176E680E" w14:textId="545DF0A3" w:rsidR="00DA5724" w:rsidRPr="00A82B09" w:rsidRDefault="00C07275" w:rsidP="00C07275">
      <w:pPr>
        <w:pStyle w:val="Textoindependiente"/>
        <w:rPr>
          <w:rFonts w:ascii="Arial" w:hAnsi="Arial" w:cs="Arial"/>
        </w:rPr>
      </w:pPr>
      <w:r w:rsidRPr="00CF18CC">
        <w:rPr>
          <w:rFonts w:ascii="Arial" w:hAnsi="Arial" w:cs="Arial"/>
          <w:sz w:val="22"/>
          <w:szCs w:val="22"/>
        </w:rPr>
        <w:instrText xml:space="preserve"> </w:instrText>
      </w:r>
      <w:r w:rsidRPr="00CF18CC">
        <w:rPr>
          <w:rFonts w:ascii="Arial" w:hAnsi="Arial" w:cs="Arial"/>
          <w:sz w:val="22"/>
          <w:szCs w:val="22"/>
        </w:rPr>
        <w:fldChar w:fldCharType="separate"/>
      </w:r>
      <w:r w:rsidRPr="00CF18CC">
        <w:rPr>
          <w:rFonts w:ascii="Arial" w:hAnsi="Arial" w:cs="Arial"/>
          <w:sz w:val="22"/>
          <w:szCs w:val="22"/>
          <w:lang w:eastAsia="es-CO"/>
        </w:rPr>
        <w:t>1.130.598.744</w:t>
      </w:r>
      <w:r w:rsidRPr="00CF18CC">
        <w:rPr>
          <w:rFonts w:ascii="Arial" w:hAnsi="Arial" w:cs="Arial"/>
          <w:sz w:val="22"/>
          <w:szCs w:val="22"/>
        </w:rPr>
        <w:fldChar w:fldCharType="end"/>
      </w:r>
    </w:p>
    <w:sectPr w:rsidR="00DA5724" w:rsidRPr="00A82B09" w:rsidSect="00C07275">
      <w:headerReference w:type="default" r:id="rId10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BDE66" w14:textId="77777777" w:rsidR="003520FC" w:rsidRDefault="003520FC">
      <w:r>
        <w:separator/>
      </w:r>
    </w:p>
  </w:endnote>
  <w:endnote w:type="continuationSeparator" w:id="0">
    <w:p w14:paraId="7AC35A11" w14:textId="77777777" w:rsidR="003520FC" w:rsidRDefault="00352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33060" w14:textId="77777777" w:rsidR="003520FC" w:rsidRDefault="003520FC">
      <w:r>
        <w:separator/>
      </w:r>
    </w:p>
  </w:footnote>
  <w:footnote w:type="continuationSeparator" w:id="0">
    <w:p w14:paraId="7BC11A6D" w14:textId="77777777" w:rsidR="003520FC" w:rsidRDefault="00352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B22E1" w14:textId="77777777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3985BF72" w14:textId="77777777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2B9C" w:rsidRPr="008445B1">
      <w:rPr>
        <w:rFonts w:ascii="Arial" w:hAnsi="Arial" w:cs="Arial"/>
        <w:b/>
        <w:bCs/>
        <w:lang w:val="es-MX"/>
      </w:rPr>
      <w:t>.</w:t>
    </w:r>
    <w:r w:rsidR="009616E6">
      <w:rPr>
        <w:rFonts w:ascii="Arial" w:hAnsi="Arial" w:cs="Arial"/>
        <w:b/>
        <w:bCs/>
        <w:noProof/>
        <w:lang w:val="es-MX"/>
      </w:rPr>
      <w:t>«CONTRATO»</w:t>
    </w:r>
    <w:r w:rsidR="008445B1" w:rsidRPr="008445B1">
      <w:rPr>
        <w:rFonts w:ascii="Arial" w:hAnsi="Arial" w:cs="Arial"/>
        <w:b/>
        <w:bCs/>
        <w:lang w:val="es-MX"/>
      </w:rPr>
      <w:t xml:space="preserve"> </w:t>
    </w:r>
    <w:r w:rsidR="0084763A" w:rsidRPr="008445B1">
      <w:rPr>
        <w:rFonts w:ascii="Arial" w:hAnsi="Arial" w:cs="Arial"/>
        <w:b/>
        <w:bCs/>
        <w:lang w:val="es-MX"/>
      </w:rPr>
      <w:t>-</w:t>
    </w:r>
    <w:r w:rsidR="006A2B9C" w:rsidRPr="008445B1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27165F2"/>
    <w:multiLevelType w:val="hybridMultilevel"/>
    <w:tmpl w:val="9D040A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E7B0A56"/>
    <w:multiLevelType w:val="hybridMultilevel"/>
    <w:tmpl w:val="62E699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B564255"/>
    <w:multiLevelType w:val="hybridMultilevel"/>
    <w:tmpl w:val="CBCA7F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2A840C4"/>
    <w:multiLevelType w:val="hybridMultilevel"/>
    <w:tmpl w:val="F2900F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144575"/>
    <w:multiLevelType w:val="hybridMultilevel"/>
    <w:tmpl w:val="68FAAF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FA14128"/>
    <w:multiLevelType w:val="singleLevel"/>
    <w:tmpl w:val="5FA1412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7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3E361F"/>
    <w:multiLevelType w:val="hybridMultilevel"/>
    <w:tmpl w:val="193A13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905838">
    <w:abstractNumId w:val="9"/>
  </w:num>
  <w:num w:numId="2" w16cid:durableId="446856392">
    <w:abstractNumId w:val="1"/>
  </w:num>
  <w:num w:numId="3" w16cid:durableId="240220233">
    <w:abstractNumId w:val="4"/>
  </w:num>
  <w:num w:numId="4" w16cid:durableId="1978341965">
    <w:abstractNumId w:val="2"/>
  </w:num>
  <w:num w:numId="5" w16cid:durableId="35547822">
    <w:abstractNumId w:val="0"/>
  </w:num>
  <w:num w:numId="6" w16cid:durableId="651251207">
    <w:abstractNumId w:val="12"/>
  </w:num>
  <w:num w:numId="7" w16cid:durableId="1719667290">
    <w:abstractNumId w:val="27"/>
  </w:num>
  <w:num w:numId="8" w16cid:durableId="673143665">
    <w:abstractNumId w:val="25"/>
  </w:num>
  <w:num w:numId="9" w16cid:durableId="487864198">
    <w:abstractNumId w:val="21"/>
  </w:num>
  <w:num w:numId="10" w16cid:durableId="1730180242">
    <w:abstractNumId w:val="18"/>
  </w:num>
  <w:num w:numId="11" w16cid:durableId="1800607315">
    <w:abstractNumId w:val="3"/>
  </w:num>
  <w:num w:numId="12" w16cid:durableId="1612666892">
    <w:abstractNumId w:val="16"/>
  </w:num>
  <w:num w:numId="13" w16cid:durableId="898631594">
    <w:abstractNumId w:val="28"/>
  </w:num>
  <w:num w:numId="14" w16cid:durableId="25916037">
    <w:abstractNumId w:val="14"/>
  </w:num>
  <w:num w:numId="15" w16cid:durableId="2048992650">
    <w:abstractNumId w:val="15"/>
  </w:num>
  <w:num w:numId="16" w16cid:durableId="86661133">
    <w:abstractNumId w:val="13"/>
    <w:lvlOverride w:ilvl="0">
      <w:lvl w:ilvl="0">
        <w:numFmt w:val="decimal"/>
        <w:lvlText w:val="%1."/>
        <w:lvlJc w:val="left"/>
      </w:lvl>
    </w:lvlOverride>
  </w:num>
  <w:num w:numId="17" w16cid:durableId="689647686">
    <w:abstractNumId w:val="20"/>
    <w:lvlOverride w:ilvl="0">
      <w:lvl w:ilvl="0">
        <w:numFmt w:val="decimal"/>
        <w:lvlText w:val="%1."/>
        <w:lvlJc w:val="left"/>
      </w:lvl>
    </w:lvlOverride>
  </w:num>
  <w:num w:numId="18" w16cid:durableId="1280263879">
    <w:abstractNumId w:val="22"/>
    <w:lvlOverride w:ilvl="0">
      <w:lvl w:ilvl="0">
        <w:numFmt w:val="decimal"/>
        <w:lvlText w:val="%1."/>
        <w:lvlJc w:val="left"/>
      </w:lvl>
    </w:lvlOverride>
  </w:num>
  <w:num w:numId="19" w16cid:durableId="149442798">
    <w:abstractNumId w:val="29"/>
    <w:lvlOverride w:ilvl="0">
      <w:lvl w:ilvl="0">
        <w:numFmt w:val="decimal"/>
        <w:lvlText w:val="%1."/>
        <w:lvlJc w:val="left"/>
      </w:lvl>
    </w:lvlOverride>
  </w:num>
  <w:num w:numId="20" w16cid:durableId="1518806473">
    <w:abstractNumId w:val="10"/>
  </w:num>
  <w:num w:numId="21" w16cid:durableId="608244712">
    <w:abstractNumId w:val="24"/>
  </w:num>
  <w:num w:numId="22" w16cid:durableId="1568959151">
    <w:abstractNumId w:val="26"/>
  </w:num>
  <w:num w:numId="23" w16cid:durableId="632443081">
    <w:abstractNumId w:val="19"/>
  </w:num>
  <w:num w:numId="24" w16cid:durableId="286471663">
    <w:abstractNumId w:val="23"/>
  </w:num>
  <w:num w:numId="25" w16cid:durableId="1889876815">
    <w:abstractNumId w:val="11"/>
  </w:num>
  <w:num w:numId="26" w16cid:durableId="1338380849">
    <w:abstractNumId w:val="17"/>
  </w:num>
  <w:num w:numId="27" w16cid:durableId="308825109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2C55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2304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0FC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082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2A7B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21B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3143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2680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16E6"/>
    <w:rsid w:val="009620A3"/>
    <w:rsid w:val="00965812"/>
    <w:rsid w:val="009660FA"/>
    <w:rsid w:val="009705D6"/>
    <w:rsid w:val="0097683E"/>
    <w:rsid w:val="00984E01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57B13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275"/>
    <w:rsid w:val="00C07C9F"/>
    <w:rsid w:val="00C1505A"/>
    <w:rsid w:val="00C15174"/>
    <w:rsid w:val="00C163BB"/>
    <w:rsid w:val="00C21EAD"/>
    <w:rsid w:val="00C221D4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A5724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B585A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5E4D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793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2AA30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qFormat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table" w:styleId="Tablaconcuadrcula">
    <w:name w:val="Table Grid"/>
    <w:basedOn w:val="Tablanormal"/>
    <w:uiPriority w:val="59"/>
    <w:rsid w:val="00C07275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C07275"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customStyle="1" w:styleId="WW8Num8z6">
    <w:name w:val="WW8Num8z6"/>
    <w:qFormat/>
    <w:rsid w:val="00C07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BD17A-FBCF-4C9C-9E63-8742DC15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1032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jhon erick mora</cp:lastModifiedBy>
  <cp:revision>7</cp:revision>
  <cp:lastPrinted>2025-08-14T00:37:00Z</cp:lastPrinted>
  <dcterms:created xsi:type="dcterms:W3CDTF">2025-07-03T19:38:00Z</dcterms:created>
  <dcterms:modified xsi:type="dcterms:W3CDTF">2025-08-14T00:37:00Z</dcterms:modified>
</cp:coreProperties>
</file>